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6F9FE" w14:textId="77777777" w:rsidR="003C5FE0" w:rsidRPr="00A82B09" w:rsidRDefault="003C5FE0">
      <w:pPr>
        <w:pStyle w:val="Textoindependiente"/>
        <w:rPr>
          <w:rFonts w:ascii="Arial" w:hAnsi="Arial" w:cs="Arial"/>
        </w:rPr>
      </w:pPr>
    </w:p>
    <w:p w14:paraId="040175BF" w14:textId="77777777" w:rsidR="00E80DF9" w:rsidRPr="00A82B09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CONTRATO </w:t>
      </w:r>
      <w:r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>:</w:t>
      </w:r>
      <w:r w:rsidR="00305F51"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</w:rPr>
        <w:tab/>
        <w:t>PRESTACI</w:t>
      </w:r>
      <w:r w:rsidR="004802B0" w:rsidRPr="00A82B09">
        <w:rPr>
          <w:rFonts w:ascii="Arial" w:hAnsi="Arial" w:cs="Arial"/>
        </w:rPr>
        <w:t>Ó</w:t>
      </w:r>
      <w:r w:rsidRPr="00A82B09">
        <w:rPr>
          <w:rFonts w:ascii="Arial" w:hAnsi="Arial" w:cs="Arial"/>
        </w:rPr>
        <w:t>N</w:t>
      </w:r>
      <w:r w:rsidR="004802B0" w:rsidRPr="00A82B09">
        <w:rPr>
          <w:rFonts w:ascii="Arial" w:hAnsi="Arial" w:cs="Arial"/>
        </w:rPr>
        <w:t xml:space="preserve"> </w:t>
      </w:r>
      <w:r w:rsidRPr="00A82B09">
        <w:rPr>
          <w:rFonts w:ascii="Arial" w:hAnsi="Arial" w:cs="Arial"/>
        </w:rPr>
        <w:t>DE SERVICIOS</w:t>
      </w:r>
      <w:r w:rsidR="00D743F1" w:rsidRPr="00A82B09">
        <w:rPr>
          <w:rFonts w:ascii="Arial" w:hAnsi="Arial" w:cs="Arial"/>
        </w:rPr>
        <w:t xml:space="preserve"> </w:t>
      </w:r>
      <w:r w:rsidR="00185C8A" w:rsidRPr="00A82B09">
        <w:rPr>
          <w:rFonts w:ascii="Arial" w:hAnsi="Arial" w:cs="Arial"/>
        </w:rPr>
        <w:t xml:space="preserve"> </w:t>
      </w:r>
    </w:p>
    <w:p w14:paraId="470EC627" w14:textId="388308DE" w:rsidR="00536329" w:rsidRPr="00A82B09" w:rsidRDefault="00185C8A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r w:rsidR="00536329" w:rsidRPr="00A82B09">
        <w:rPr>
          <w:rFonts w:ascii="Arial" w:hAnsi="Arial" w:cs="Arial"/>
        </w:rPr>
        <w:t>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536329" w:rsidRPr="00A82B09">
        <w:rPr>
          <w:rFonts w:ascii="Arial" w:hAnsi="Arial" w:cs="Arial"/>
        </w:rPr>
        <w:t xml:space="preserve"> </w:t>
      </w:r>
      <w:r w:rsidR="00536329" w:rsidRPr="00A82B09">
        <w:rPr>
          <w:rFonts w:ascii="Arial" w:hAnsi="Arial" w:cs="Arial"/>
        </w:rPr>
        <w:tab/>
      </w:r>
      <w:r w:rsidR="005360FC" w:rsidRPr="005360FC">
        <w:rPr>
          <w:rFonts w:ascii="Arial" w:hAnsi="Arial" w:cs="Arial"/>
        </w:rPr>
        <w:t>CLARA INES CORDOBA MENA</w:t>
      </w:r>
      <w:r w:rsidR="00180E49" w:rsidRPr="00A82B09">
        <w:rPr>
          <w:rFonts w:ascii="Arial" w:hAnsi="Arial" w:cs="Arial"/>
        </w:rPr>
        <w:tab/>
      </w:r>
    </w:p>
    <w:p w14:paraId="1CD48EA0" w14:textId="66B347D5" w:rsidR="00536329" w:rsidRPr="0092241A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IDENTIFICACIÓN: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E80DF9" w:rsidRPr="00A82B09">
        <w:rPr>
          <w:rFonts w:ascii="Arial" w:hAnsi="Arial" w:cs="Arial"/>
        </w:rPr>
        <w:tab/>
      </w:r>
      <w:r w:rsidR="005360FC" w:rsidRPr="005360FC">
        <w:rPr>
          <w:rFonts w:ascii="Arial" w:hAnsi="Arial" w:cs="Arial"/>
        </w:rPr>
        <w:t>35</w:t>
      </w:r>
      <w:r w:rsidR="005360FC">
        <w:rPr>
          <w:rFonts w:ascii="Arial" w:hAnsi="Arial" w:cs="Arial"/>
        </w:rPr>
        <w:t>.</w:t>
      </w:r>
      <w:r w:rsidR="005360FC" w:rsidRPr="005360FC">
        <w:rPr>
          <w:rFonts w:ascii="Arial" w:hAnsi="Arial" w:cs="Arial"/>
        </w:rPr>
        <w:t>603</w:t>
      </w:r>
      <w:r w:rsidR="005360FC">
        <w:rPr>
          <w:rFonts w:ascii="Arial" w:hAnsi="Arial" w:cs="Arial"/>
        </w:rPr>
        <w:t>.</w:t>
      </w:r>
      <w:r w:rsidR="005360FC" w:rsidRPr="005360FC">
        <w:rPr>
          <w:rFonts w:ascii="Arial" w:hAnsi="Arial" w:cs="Arial"/>
        </w:rPr>
        <w:t>304</w:t>
      </w:r>
      <w:r w:rsidR="00180E49" w:rsidRPr="0092241A">
        <w:rPr>
          <w:rFonts w:ascii="Arial" w:hAnsi="Arial" w:cs="Arial"/>
        </w:rPr>
        <w:t xml:space="preserve"> DE</w:t>
      </w:r>
      <w:r w:rsidR="005360FC">
        <w:rPr>
          <w:rFonts w:ascii="Arial" w:hAnsi="Arial" w:cs="Arial"/>
        </w:rPr>
        <w:t xml:space="preserve"> QUIBDO</w:t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</w:p>
    <w:p w14:paraId="21705C67" w14:textId="7F0751EB" w:rsidR="00536329" w:rsidRPr="0092241A" w:rsidRDefault="00536329" w:rsidP="00536329">
      <w:pPr>
        <w:pStyle w:val="Textoindependiente"/>
        <w:rPr>
          <w:rFonts w:ascii="Arial" w:hAnsi="Arial" w:cs="Arial"/>
        </w:rPr>
      </w:pPr>
      <w:r w:rsidRPr="0092241A">
        <w:rPr>
          <w:rFonts w:ascii="Arial" w:hAnsi="Arial" w:cs="Arial"/>
        </w:rPr>
        <w:t xml:space="preserve">CODIGO </w:t>
      </w:r>
      <w:r w:rsidR="00AC37A4" w:rsidRPr="0092241A">
        <w:rPr>
          <w:rFonts w:ascii="Arial" w:hAnsi="Arial" w:cs="Arial"/>
        </w:rPr>
        <w:t>DISPONIBILIDAD:</w:t>
      </w:r>
      <w:r w:rsidR="00411132" w:rsidRPr="0092241A">
        <w:rPr>
          <w:rFonts w:ascii="Arial" w:hAnsi="Arial" w:cs="Arial"/>
        </w:rPr>
        <w:t xml:space="preserve"> </w:t>
      </w:r>
      <w:r w:rsidR="00185C8A" w:rsidRPr="0092241A">
        <w:rPr>
          <w:rFonts w:ascii="Arial" w:hAnsi="Arial" w:cs="Arial"/>
        </w:rPr>
        <w:tab/>
        <w:t>No. CDP</w:t>
      </w:r>
      <w:r w:rsidR="00185C8A" w:rsidRPr="0092241A">
        <w:rPr>
          <w:rFonts w:ascii="Arial" w:hAnsi="Arial" w:cs="Arial"/>
          <w:color w:val="000000"/>
        </w:rPr>
        <w:t xml:space="preserve">. </w:t>
      </w:r>
      <w:r w:rsidR="00074961" w:rsidRPr="0092241A">
        <w:rPr>
          <w:rFonts w:ascii="Arial" w:hAnsi="Arial" w:cs="Arial"/>
          <w:color w:val="000000"/>
        </w:rPr>
        <w:t xml:space="preserve"> </w:t>
      </w:r>
      <w:r w:rsidR="005360FC">
        <w:rPr>
          <w:rFonts w:ascii="Arial" w:hAnsi="Arial" w:cs="Arial"/>
          <w:color w:val="000000"/>
        </w:rPr>
        <w:t xml:space="preserve"> </w:t>
      </w:r>
      <w:r w:rsidR="005360FC" w:rsidRPr="005360FC">
        <w:rPr>
          <w:rFonts w:ascii="Arial" w:hAnsi="Arial" w:cs="Arial"/>
          <w:color w:val="000000"/>
        </w:rPr>
        <w:t>3500232048</w:t>
      </w:r>
    </w:p>
    <w:p w14:paraId="6E95B1CF" w14:textId="676E67DF" w:rsidR="00536329" w:rsidRPr="0092241A" w:rsidRDefault="00185C8A" w:rsidP="00536329">
      <w:pPr>
        <w:pStyle w:val="Textoindependiente"/>
        <w:rPr>
          <w:rFonts w:ascii="Arial" w:hAnsi="Arial" w:cs="Arial"/>
        </w:rPr>
      </w:pPr>
      <w:r w:rsidRPr="0092241A">
        <w:rPr>
          <w:rFonts w:ascii="Arial" w:hAnsi="Arial" w:cs="Arial"/>
        </w:rPr>
        <w:t>RESERVA:</w:t>
      </w:r>
      <w:r w:rsidR="00305F51" w:rsidRPr="0092241A">
        <w:rPr>
          <w:rFonts w:ascii="Arial" w:hAnsi="Arial" w:cs="Arial"/>
        </w:rPr>
        <w:tab/>
      </w:r>
      <w:r w:rsidR="00305F51" w:rsidRPr="0092241A">
        <w:rPr>
          <w:rFonts w:ascii="Arial" w:hAnsi="Arial" w:cs="Arial"/>
        </w:rPr>
        <w:tab/>
      </w:r>
      <w:r w:rsidR="00305F51"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  <w:t>No. RPC</w:t>
      </w:r>
      <w:r w:rsidR="00074961" w:rsidRPr="0092241A">
        <w:rPr>
          <w:rFonts w:ascii="Arial" w:hAnsi="Arial" w:cs="Arial"/>
        </w:rPr>
        <w:t>.</w:t>
      </w:r>
      <w:r w:rsidRPr="0092241A">
        <w:rPr>
          <w:rFonts w:ascii="Arial" w:hAnsi="Arial" w:cs="Arial"/>
        </w:rPr>
        <w:t xml:space="preserve">  </w:t>
      </w:r>
      <w:r w:rsidR="005360FC" w:rsidRPr="005360FC">
        <w:rPr>
          <w:rFonts w:ascii="Arial" w:hAnsi="Arial" w:cs="Arial"/>
        </w:rPr>
        <w:t>4500360934</w:t>
      </w:r>
      <w:r w:rsidR="00E80DF9" w:rsidRPr="0092241A">
        <w:rPr>
          <w:rFonts w:ascii="Arial" w:hAnsi="Arial" w:cs="Arial"/>
        </w:rPr>
        <w:tab/>
      </w:r>
      <w:r w:rsidR="00536329" w:rsidRPr="0092241A">
        <w:rPr>
          <w:rFonts w:ascii="Arial" w:hAnsi="Arial" w:cs="Arial"/>
        </w:rPr>
        <w:tab/>
        <w:t xml:space="preserve"> </w:t>
      </w:r>
    </w:p>
    <w:p w14:paraId="725B1CBF" w14:textId="42537649" w:rsidR="00032343" w:rsidRPr="0092241A" w:rsidRDefault="00536329" w:rsidP="00536329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VALORDELCON</w:t>
      </w:r>
      <w:r w:rsidR="00185C8A" w:rsidRPr="0092241A">
        <w:rPr>
          <w:rFonts w:ascii="Arial" w:hAnsi="Arial" w:cs="Arial"/>
        </w:rPr>
        <w:t>TRATO</w:t>
      </w:r>
      <w:r w:rsidR="009367CA" w:rsidRPr="0092241A">
        <w:rPr>
          <w:rFonts w:ascii="Arial" w:hAnsi="Arial" w:cs="Arial"/>
        </w:rPr>
        <w:t>:</w:t>
      </w:r>
      <w:r w:rsidR="0013777F" w:rsidRPr="0092241A">
        <w:rPr>
          <w:rFonts w:ascii="Arial" w:hAnsi="Arial" w:cs="Arial"/>
        </w:rPr>
        <w:tab/>
      </w:r>
      <w:r w:rsidR="0013777F" w:rsidRPr="0092241A">
        <w:rPr>
          <w:rFonts w:ascii="Arial" w:hAnsi="Arial" w:cs="Arial"/>
        </w:rPr>
        <w:tab/>
      </w:r>
      <w:r w:rsidR="006A2B9C" w:rsidRPr="0092241A">
        <w:rPr>
          <w:rFonts w:ascii="Arial" w:hAnsi="Arial" w:cs="Arial"/>
        </w:rPr>
        <w:t>$</w:t>
      </w:r>
      <w:r w:rsidR="005360FC" w:rsidRPr="005360FC">
        <w:rPr>
          <w:rFonts w:ascii="Arial" w:hAnsi="Arial" w:cs="Arial"/>
        </w:rPr>
        <w:t>6.552.000</w:t>
      </w:r>
      <w:r w:rsidR="005360FC">
        <w:rPr>
          <w:rFonts w:ascii="Arial" w:hAnsi="Arial" w:cs="Arial"/>
        </w:rPr>
        <w:t xml:space="preserve"> </w:t>
      </w:r>
      <w:r w:rsidR="005360FC" w:rsidRPr="005360FC">
        <w:rPr>
          <w:rFonts w:ascii="Arial" w:hAnsi="Arial" w:cs="Arial"/>
        </w:rPr>
        <w:t>SEIS MILLONES QUINIENTOS CINCUENTA Y DOS MIL PESOS</w:t>
      </w:r>
      <w:r w:rsidR="005360FC">
        <w:rPr>
          <w:rFonts w:ascii="Arial" w:hAnsi="Arial" w:cs="Arial"/>
        </w:rPr>
        <w:t xml:space="preserve"> M/CTE</w:t>
      </w:r>
    </w:p>
    <w:p w14:paraId="65C890B9" w14:textId="73B6E1F9" w:rsidR="000005A3" w:rsidRPr="0092241A" w:rsidRDefault="00185C8A" w:rsidP="00536329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D</w:t>
      </w:r>
      <w:r w:rsidR="00074961" w:rsidRPr="0092241A">
        <w:rPr>
          <w:rFonts w:ascii="Arial" w:hAnsi="Arial" w:cs="Arial"/>
        </w:rPr>
        <w:t>URACIÓN:</w:t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74961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>H</w:t>
      </w:r>
      <w:r w:rsidR="00D743F1" w:rsidRPr="0092241A">
        <w:rPr>
          <w:rFonts w:ascii="Arial" w:hAnsi="Arial" w:cs="Arial"/>
        </w:rPr>
        <w:t xml:space="preserve">ASTA </w:t>
      </w:r>
      <w:r w:rsidR="00180E49" w:rsidRPr="0092241A">
        <w:rPr>
          <w:rFonts w:ascii="Arial" w:hAnsi="Arial" w:cs="Arial"/>
        </w:rPr>
        <w:t xml:space="preserve">EL 30 DE </w:t>
      </w:r>
      <w:r w:rsidR="006A2B9C" w:rsidRPr="0092241A">
        <w:rPr>
          <w:rFonts w:ascii="Arial" w:hAnsi="Arial" w:cs="Arial"/>
        </w:rPr>
        <w:t>ABRIL</w:t>
      </w:r>
      <w:r w:rsidR="00180E49" w:rsidRPr="0092241A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5A64ECA3" w14:textId="31494637" w:rsidR="00536329" w:rsidRPr="00A82B09" w:rsidRDefault="000005A3" w:rsidP="000005A3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SUPERVISOR:</w:t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="0084763A">
        <w:rPr>
          <w:rFonts w:ascii="Arial" w:hAnsi="Arial" w:cs="Arial"/>
        </w:rPr>
        <w:t>TOMAS GUTIERREZ MAÑOSCA</w:t>
      </w:r>
    </w:p>
    <w:p w14:paraId="6CD7047A" w14:textId="4DB6E70B" w:rsidR="000005A3" w:rsidRPr="00A82B09" w:rsidRDefault="00017D18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0FD39F4E" w14:textId="77777777" w:rsidR="00185C8A" w:rsidRPr="00A82B09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OBJETO DEL CONTRATO</w:t>
      </w:r>
      <w:r w:rsidR="00C02F63" w:rsidRPr="00A82B09">
        <w:rPr>
          <w:rFonts w:ascii="Arial" w:hAnsi="Arial" w:cs="Arial"/>
          <w:b/>
        </w:rPr>
        <w:t xml:space="preserve"> </w:t>
      </w:r>
    </w:p>
    <w:p w14:paraId="5BFA0E98" w14:textId="40645A0A" w:rsidR="00180E49" w:rsidRDefault="0084763A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84763A">
        <w:rPr>
          <w:rFonts w:ascii="Arial" w:hAnsi="Arial" w:cs="Arial"/>
          <w:color w:val="000000"/>
          <w:shd w:val="clear" w:color="auto" w:fill="FFFFFF"/>
        </w:rPr>
        <w:t>PRESTACIÓN DE SERVICIOS DE APOYO A LA GESTIÓN PARA LA EJECUCIÓN DE PROGRAMAS, PLANES Y PROYECTOS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4763A">
        <w:rPr>
          <w:rFonts w:ascii="Arial" w:hAnsi="Arial" w:cs="Arial"/>
          <w:color w:val="000000"/>
          <w:shd w:val="clear" w:color="auto" w:fill="FFFFFF"/>
        </w:rPr>
        <w:t>EN EL ÁMBITO DEL DEPORTE, LA RECREACIÓN Y LA ACTIVIDAD FÍSICA, FORTALECIENDO DESDE SU PERFIL LOS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4763A">
        <w:rPr>
          <w:rFonts w:ascii="Arial" w:hAnsi="Arial" w:cs="Arial"/>
          <w:color w:val="000000"/>
          <w:shd w:val="clear" w:color="auto" w:fill="FFFFFF"/>
        </w:rPr>
        <w:t>OBJETIVOS ESTABLECIDOS POR LA SECRETARÍA DEL DEPORTE Y LA RECREACIÓN.</w:t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A82B09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6FA7AAE0" w:rsidR="00CA5E7F" w:rsidRPr="00A82B09" w:rsidRDefault="00536329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>En cumplimiento de las obligaciones es</w:t>
      </w:r>
      <w:r w:rsidR="00074961" w:rsidRPr="00A82B09">
        <w:rPr>
          <w:rFonts w:ascii="Arial" w:hAnsi="Arial" w:cs="Arial"/>
          <w:lang w:val="es-ES_tradnl"/>
        </w:rPr>
        <w:t xml:space="preserve">tablecidas en la </w:t>
      </w:r>
      <w:r w:rsidR="00074961" w:rsidRPr="0092241A">
        <w:rPr>
          <w:rFonts w:ascii="Arial" w:hAnsi="Arial" w:cs="Arial"/>
          <w:lang w:val="es-ES_tradnl"/>
        </w:rPr>
        <w:t xml:space="preserve">cláusula </w:t>
      </w:r>
      <w:r w:rsidR="00180E49" w:rsidRPr="0092241A">
        <w:rPr>
          <w:rFonts w:ascii="Arial" w:hAnsi="Arial" w:cs="Arial"/>
          <w:b/>
          <w:bCs/>
          <w:lang w:val="es-ES_tradnl"/>
        </w:rPr>
        <w:t>PRIMERA</w:t>
      </w:r>
      <w:r w:rsidR="005F1433" w:rsidRPr="00A82B09">
        <w:rPr>
          <w:rFonts w:ascii="Arial" w:hAnsi="Arial" w:cs="Arial"/>
          <w:lang w:val="es-ES_tradnl"/>
        </w:rPr>
        <w:t xml:space="preserve"> del</w:t>
      </w:r>
      <w:r w:rsidR="00185C8A" w:rsidRPr="00A82B09">
        <w:rPr>
          <w:rFonts w:ascii="Arial" w:hAnsi="Arial" w:cs="Arial"/>
          <w:lang w:val="es-ES_tradnl"/>
        </w:rPr>
        <w:t xml:space="preserve"> contrato No.</w:t>
      </w:r>
      <w:r w:rsidR="00D743F1" w:rsidRPr="00A82B09">
        <w:rPr>
          <w:rFonts w:ascii="Arial" w:hAnsi="Arial" w:cs="Arial"/>
          <w:lang w:val="es-ES_tradnl"/>
        </w:rPr>
        <w:t xml:space="preserve"> </w:t>
      </w:r>
      <w:r w:rsidR="006A2B9C" w:rsidRPr="006A2B9C">
        <w:rPr>
          <w:rFonts w:ascii="Arial" w:hAnsi="Arial" w:cs="Arial"/>
          <w:lang w:val="es-ES_tradnl"/>
        </w:rPr>
        <w:t>416</w:t>
      </w:r>
      <w:r w:rsidR="002A3190">
        <w:rPr>
          <w:rFonts w:ascii="Arial" w:hAnsi="Arial" w:cs="Arial"/>
          <w:lang w:val="es-ES_tradnl"/>
        </w:rPr>
        <w:t>2</w:t>
      </w:r>
      <w:r w:rsidR="006A2B9C" w:rsidRPr="006A2B9C">
        <w:rPr>
          <w:rFonts w:ascii="Arial" w:hAnsi="Arial" w:cs="Arial"/>
          <w:lang w:val="es-ES_tradnl"/>
        </w:rPr>
        <w:t>.010.26</w:t>
      </w:r>
      <w:r w:rsidR="006A2B9C" w:rsidRPr="0092241A">
        <w:rPr>
          <w:rFonts w:ascii="Arial" w:hAnsi="Arial" w:cs="Arial"/>
          <w:lang w:val="es-ES_tradnl"/>
        </w:rPr>
        <w:t>.1.</w:t>
      </w:r>
      <w:r w:rsidR="005360FC">
        <w:rPr>
          <w:rFonts w:ascii="Arial" w:hAnsi="Arial" w:cs="Arial"/>
          <w:lang w:val="es-ES_tradnl"/>
        </w:rPr>
        <w:t>0865</w:t>
      </w:r>
      <w:r w:rsidR="006A2B9C" w:rsidRPr="0092241A">
        <w:rPr>
          <w:rFonts w:ascii="Arial" w:hAnsi="Arial" w:cs="Arial"/>
          <w:lang w:val="es-ES_tradnl"/>
        </w:rPr>
        <w:t xml:space="preserve"> de 202</w:t>
      </w:r>
      <w:r w:rsidR="0084763A">
        <w:rPr>
          <w:rFonts w:ascii="Arial" w:hAnsi="Arial" w:cs="Arial"/>
          <w:lang w:val="es-ES_tradnl"/>
        </w:rPr>
        <w:t>5</w:t>
      </w:r>
      <w:r w:rsidR="00A82B09"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82B09" w:rsidRDefault="003C5FE0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A82B09" w:rsidRDefault="00CA5E7F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114D800" w14:textId="3009F977" w:rsidR="00CA5E7F" w:rsidRPr="00A82B09" w:rsidRDefault="00CA5E7F">
      <w:pPr>
        <w:pStyle w:val="Textoindependiente"/>
        <w:rPr>
          <w:rFonts w:ascii="Arial" w:hAnsi="Arial" w:cs="Arial"/>
          <w:b/>
        </w:rPr>
      </w:pPr>
    </w:p>
    <w:p w14:paraId="0CD507E2" w14:textId="0D7EA49D" w:rsidR="0092241A" w:rsidRDefault="00A82B09" w:rsidP="005360FC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3A04B7D5" w14:textId="77777777" w:rsidR="005360FC" w:rsidRDefault="005360FC" w:rsidP="005360FC">
      <w:pPr>
        <w:pStyle w:val="Textoindependiente"/>
        <w:rPr>
          <w:rFonts w:ascii="Arial" w:hAnsi="Arial" w:cs="Arial"/>
          <w:b/>
        </w:rPr>
      </w:pPr>
    </w:p>
    <w:p w14:paraId="63DC2BE9" w14:textId="644C1901" w:rsid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t>1.Realizar tareas de apoyo en las jornadas y eventos realizados en campo, para la intervención con los</w:t>
      </w:r>
      <w:r>
        <w:rPr>
          <w:rFonts w:ascii="Arial" w:hAnsi="Arial" w:cs="Arial"/>
          <w:bCs/>
        </w:rPr>
        <w:t xml:space="preserve"> </w:t>
      </w:r>
      <w:r w:rsidRPr="005360FC">
        <w:rPr>
          <w:rFonts w:ascii="Arial" w:hAnsi="Arial" w:cs="Arial"/>
          <w:bCs/>
        </w:rPr>
        <w:t>diferentes tipos de población que maneja el proyecto, así como al proceso de socialización y a la</w:t>
      </w:r>
      <w:r>
        <w:rPr>
          <w:rFonts w:ascii="Arial" w:hAnsi="Arial" w:cs="Arial"/>
          <w:bCs/>
        </w:rPr>
        <w:t xml:space="preserve"> </w:t>
      </w:r>
      <w:r w:rsidRPr="005360FC">
        <w:rPr>
          <w:rFonts w:ascii="Arial" w:hAnsi="Arial" w:cs="Arial"/>
          <w:bCs/>
        </w:rPr>
        <w:t>vinculación de la población beneficiaría del Proyecto.</w:t>
      </w:r>
    </w:p>
    <w:p w14:paraId="768B8950" w14:textId="77777777" w:rsidR="005360FC" w:rsidRPr="005360FC" w:rsidRDefault="005360FC" w:rsidP="005360FC">
      <w:pPr>
        <w:pStyle w:val="Textoindependiente"/>
        <w:rPr>
          <w:rFonts w:ascii="Arial" w:hAnsi="Arial" w:cs="Arial"/>
          <w:bCs/>
        </w:rPr>
      </w:pPr>
    </w:p>
    <w:p w14:paraId="1FBD6937" w14:textId="7510D79B" w:rsid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t>-Brindé apoyo en la ejecución de las actividades asignadas en la comuna al proyecto de</w:t>
      </w:r>
      <w:r>
        <w:rPr>
          <w:rFonts w:ascii="Arial" w:hAnsi="Arial" w:cs="Arial"/>
          <w:bCs/>
        </w:rPr>
        <w:t xml:space="preserve"> </w:t>
      </w:r>
      <w:r w:rsidRPr="005360FC">
        <w:rPr>
          <w:rFonts w:ascii="Arial" w:hAnsi="Arial" w:cs="Arial"/>
          <w:bCs/>
        </w:rPr>
        <w:t>inversión en especial la población de iniciación deportiva del punto de atención.</w:t>
      </w:r>
    </w:p>
    <w:p w14:paraId="1849C63E" w14:textId="77777777" w:rsidR="005360FC" w:rsidRPr="005360FC" w:rsidRDefault="005360FC" w:rsidP="005360FC">
      <w:pPr>
        <w:pStyle w:val="Textoindependiente"/>
        <w:rPr>
          <w:rFonts w:ascii="Arial" w:hAnsi="Arial" w:cs="Arial"/>
          <w:bCs/>
        </w:rPr>
      </w:pPr>
    </w:p>
    <w:p w14:paraId="575EFABE" w14:textId="21B6FF4A" w:rsid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t>2. Realizar tareas de apoyo en la elaboración y presentación de informes, registró de los beneficiarios del</w:t>
      </w:r>
      <w:r>
        <w:rPr>
          <w:rFonts w:ascii="Arial" w:hAnsi="Arial" w:cs="Arial"/>
          <w:bCs/>
        </w:rPr>
        <w:t xml:space="preserve"> </w:t>
      </w:r>
      <w:r w:rsidRPr="005360FC">
        <w:rPr>
          <w:rFonts w:ascii="Arial" w:hAnsi="Arial" w:cs="Arial"/>
          <w:bCs/>
        </w:rPr>
        <w:t>proyecto a través de la plataforma SIDER, registro fotográfico y bases de datos, correspondiente a los</w:t>
      </w:r>
      <w:r>
        <w:rPr>
          <w:rFonts w:ascii="Arial" w:hAnsi="Arial" w:cs="Arial"/>
          <w:bCs/>
        </w:rPr>
        <w:t xml:space="preserve"> </w:t>
      </w:r>
      <w:r w:rsidRPr="005360FC">
        <w:rPr>
          <w:rFonts w:ascii="Arial" w:hAnsi="Arial" w:cs="Arial"/>
          <w:bCs/>
        </w:rPr>
        <w:t>jornadas y eventos.</w:t>
      </w:r>
    </w:p>
    <w:p w14:paraId="50F699B6" w14:textId="77777777" w:rsidR="005360FC" w:rsidRPr="005360FC" w:rsidRDefault="005360FC" w:rsidP="005360FC">
      <w:pPr>
        <w:pStyle w:val="Textoindependiente"/>
        <w:rPr>
          <w:rFonts w:ascii="Arial" w:hAnsi="Arial" w:cs="Arial"/>
          <w:bCs/>
        </w:rPr>
      </w:pPr>
    </w:p>
    <w:p w14:paraId="71C63AD0" w14:textId="77777777" w:rsid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t>-No realice esta actividad en este periodo.</w:t>
      </w:r>
    </w:p>
    <w:p w14:paraId="355F27C3" w14:textId="77777777" w:rsidR="005360FC" w:rsidRPr="005360FC" w:rsidRDefault="005360FC" w:rsidP="005360FC">
      <w:pPr>
        <w:pStyle w:val="Textoindependiente"/>
        <w:rPr>
          <w:rFonts w:ascii="Arial" w:hAnsi="Arial" w:cs="Arial"/>
          <w:bCs/>
        </w:rPr>
      </w:pPr>
    </w:p>
    <w:p w14:paraId="7C18D96E" w14:textId="78121416" w:rsidR="005360FC" w:rsidRP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t>3. Asistir a las diferentes reuniones y capacitaciones programadas por el área de fomento y las propias del</w:t>
      </w:r>
      <w:r>
        <w:rPr>
          <w:rFonts w:ascii="Arial" w:hAnsi="Arial" w:cs="Arial"/>
          <w:bCs/>
        </w:rPr>
        <w:t xml:space="preserve"> </w:t>
      </w:r>
      <w:r w:rsidRPr="005360FC">
        <w:rPr>
          <w:rFonts w:ascii="Arial" w:hAnsi="Arial" w:cs="Arial"/>
          <w:bCs/>
        </w:rPr>
        <w:t>cargo, que sean necesarias para el desarrollo del programa.</w:t>
      </w:r>
    </w:p>
    <w:p w14:paraId="026A3B49" w14:textId="67125657" w:rsid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lastRenderedPageBreak/>
        <w:t>-Asistí a mesa de trabajo convocada desde la subsecretaria de fomento para tratar temas relacionados a la</w:t>
      </w:r>
      <w:r>
        <w:rPr>
          <w:rFonts w:ascii="Arial" w:hAnsi="Arial" w:cs="Arial"/>
          <w:bCs/>
        </w:rPr>
        <w:t xml:space="preserve"> </w:t>
      </w:r>
      <w:r w:rsidRPr="005360FC">
        <w:rPr>
          <w:rFonts w:ascii="Arial" w:hAnsi="Arial" w:cs="Arial"/>
          <w:bCs/>
        </w:rPr>
        <w:t>ejecución del proyecto.</w:t>
      </w:r>
    </w:p>
    <w:p w14:paraId="6B851CCE" w14:textId="77777777" w:rsidR="005360FC" w:rsidRPr="005360FC" w:rsidRDefault="005360FC" w:rsidP="005360FC">
      <w:pPr>
        <w:pStyle w:val="Textoindependiente"/>
        <w:rPr>
          <w:rFonts w:ascii="Arial" w:hAnsi="Arial" w:cs="Arial"/>
          <w:bCs/>
        </w:rPr>
      </w:pPr>
    </w:p>
    <w:p w14:paraId="4ADECA3C" w14:textId="0E8A1B86" w:rsid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t>4. Realizar tareas de apoyo en las actividades operativas, logísticas o asistenciales de carácter misional de</w:t>
      </w:r>
      <w:r>
        <w:rPr>
          <w:rFonts w:ascii="Arial" w:hAnsi="Arial" w:cs="Arial"/>
          <w:bCs/>
        </w:rPr>
        <w:t xml:space="preserve"> </w:t>
      </w:r>
      <w:r w:rsidRPr="005360FC">
        <w:rPr>
          <w:rFonts w:ascii="Arial" w:hAnsi="Arial" w:cs="Arial"/>
          <w:bCs/>
        </w:rPr>
        <w:t>la Secretaría de Deporte y Recreación, en el cumplimiento del objeto contractual.</w:t>
      </w:r>
    </w:p>
    <w:p w14:paraId="59C1A2ED" w14:textId="77777777" w:rsidR="005360FC" w:rsidRPr="005360FC" w:rsidRDefault="005360FC" w:rsidP="005360FC">
      <w:pPr>
        <w:pStyle w:val="Textoindependiente"/>
        <w:rPr>
          <w:rFonts w:ascii="Arial" w:hAnsi="Arial" w:cs="Arial"/>
          <w:bCs/>
        </w:rPr>
      </w:pPr>
    </w:p>
    <w:p w14:paraId="2CB3555E" w14:textId="75D97C5B" w:rsid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t>-Asistí a las mesas de trabajo con el equipo del programa, solicitadas por los coordinadores zonales en</w:t>
      </w:r>
      <w:r>
        <w:rPr>
          <w:rFonts w:ascii="Arial" w:hAnsi="Arial" w:cs="Arial"/>
          <w:bCs/>
        </w:rPr>
        <w:t xml:space="preserve"> </w:t>
      </w:r>
      <w:r w:rsidRPr="005360FC">
        <w:rPr>
          <w:rFonts w:ascii="Arial" w:hAnsi="Arial" w:cs="Arial"/>
          <w:bCs/>
        </w:rPr>
        <w:t>donde participó con las actividades logísticas que se presentaron.</w:t>
      </w:r>
    </w:p>
    <w:p w14:paraId="02DFFF21" w14:textId="77777777" w:rsidR="005360FC" w:rsidRPr="005360FC" w:rsidRDefault="005360FC" w:rsidP="005360FC">
      <w:pPr>
        <w:pStyle w:val="Textoindependiente"/>
        <w:rPr>
          <w:rFonts w:ascii="Arial" w:hAnsi="Arial" w:cs="Arial"/>
          <w:bCs/>
        </w:rPr>
      </w:pPr>
    </w:p>
    <w:p w14:paraId="76DEC30C" w14:textId="77777777" w:rsid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t>5. Las demás relacionadas con el desarrollo del objeto contractual”.</w:t>
      </w:r>
    </w:p>
    <w:p w14:paraId="6E3990A8" w14:textId="77777777" w:rsidR="005360FC" w:rsidRPr="005360FC" w:rsidRDefault="005360FC" w:rsidP="005360FC">
      <w:pPr>
        <w:pStyle w:val="Textoindependiente"/>
        <w:rPr>
          <w:rFonts w:ascii="Arial" w:hAnsi="Arial" w:cs="Arial"/>
          <w:bCs/>
        </w:rPr>
      </w:pPr>
    </w:p>
    <w:p w14:paraId="4DEC2C4B" w14:textId="1AFC5160" w:rsid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t>-Brindé apoyo organizando el grupo de entreno de iniciación deportiva de acuerdo con los lineamientos</w:t>
      </w:r>
      <w:r>
        <w:rPr>
          <w:rFonts w:ascii="Arial" w:hAnsi="Arial" w:cs="Arial"/>
          <w:bCs/>
        </w:rPr>
        <w:t xml:space="preserve"> </w:t>
      </w:r>
      <w:r w:rsidRPr="005360FC">
        <w:rPr>
          <w:rFonts w:ascii="Arial" w:hAnsi="Arial" w:cs="Arial"/>
          <w:bCs/>
        </w:rPr>
        <w:t>brindados desde la subsecretaria de fomento.</w:t>
      </w:r>
    </w:p>
    <w:p w14:paraId="64AFD0BB" w14:textId="77777777" w:rsidR="005360FC" w:rsidRPr="005360FC" w:rsidRDefault="005360FC" w:rsidP="005360FC">
      <w:pPr>
        <w:pStyle w:val="Textoindependiente"/>
        <w:rPr>
          <w:rFonts w:ascii="Arial" w:hAnsi="Arial" w:cs="Arial"/>
          <w:bCs/>
        </w:rPr>
      </w:pPr>
    </w:p>
    <w:p w14:paraId="15DEFBCD" w14:textId="6E1DC5C9" w:rsidR="0092241A" w:rsidRDefault="00A82B09" w:rsidP="005360FC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57963D9D" w14:textId="77777777" w:rsidR="005360FC" w:rsidRDefault="005360FC" w:rsidP="005360FC">
      <w:pPr>
        <w:pStyle w:val="Textoindependiente"/>
        <w:rPr>
          <w:rFonts w:ascii="Arial" w:hAnsi="Arial" w:cs="Arial"/>
          <w:b/>
        </w:rPr>
      </w:pPr>
    </w:p>
    <w:p w14:paraId="4A75470F" w14:textId="7DD4ED98" w:rsidR="005360FC" w:rsidRDefault="005360FC" w:rsidP="005360FC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</w:t>
      </w:r>
      <w:r w:rsidRPr="005360FC">
        <w:rPr>
          <w:rFonts w:ascii="Arial" w:hAnsi="Arial" w:cs="Arial"/>
          <w:bCs/>
        </w:rPr>
        <w:t>Realizar tareas de apoyo en las jornadas y eventos realizados en campo, para la intervención con los</w:t>
      </w:r>
      <w:r>
        <w:rPr>
          <w:rFonts w:ascii="Arial" w:hAnsi="Arial" w:cs="Arial"/>
          <w:bCs/>
        </w:rPr>
        <w:t xml:space="preserve"> </w:t>
      </w:r>
      <w:r w:rsidRPr="005360FC">
        <w:rPr>
          <w:rFonts w:ascii="Arial" w:hAnsi="Arial" w:cs="Arial"/>
          <w:bCs/>
        </w:rPr>
        <w:t>diferentes tipos de población que maneja el proyecto, así como al proceso de socialización y a la</w:t>
      </w:r>
      <w:r>
        <w:rPr>
          <w:rFonts w:ascii="Arial" w:hAnsi="Arial" w:cs="Arial"/>
          <w:bCs/>
        </w:rPr>
        <w:t xml:space="preserve"> </w:t>
      </w:r>
      <w:r w:rsidRPr="005360FC">
        <w:rPr>
          <w:rFonts w:ascii="Arial" w:hAnsi="Arial" w:cs="Arial"/>
          <w:bCs/>
        </w:rPr>
        <w:t>vinculación de la población beneficiaría del Proyecto.</w:t>
      </w:r>
    </w:p>
    <w:p w14:paraId="6204855C" w14:textId="77777777" w:rsidR="005360FC" w:rsidRPr="005360FC" w:rsidRDefault="005360FC" w:rsidP="005360FC">
      <w:pPr>
        <w:pStyle w:val="Textoindependiente"/>
        <w:ind w:left="720"/>
        <w:rPr>
          <w:rFonts w:ascii="Arial" w:hAnsi="Arial" w:cs="Arial"/>
          <w:bCs/>
        </w:rPr>
      </w:pPr>
    </w:p>
    <w:p w14:paraId="3087CB0A" w14:textId="1618A03A" w:rsid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t>-Desarrollé las prácticas deportivas de una forma recreativa y dinámica a los beneficiarios</w:t>
      </w:r>
      <w:r>
        <w:rPr>
          <w:rFonts w:ascii="Arial" w:hAnsi="Arial" w:cs="Arial"/>
          <w:bCs/>
        </w:rPr>
        <w:t xml:space="preserve"> </w:t>
      </w:r>
      <w:r w:rsidRPr="005360FC">
        <w:rPr>
          <w:rFonts w:ascii="Arial" w:hAnsi="Arial" w:cs="Arial"/>
          <w:bCs/>
        </w:rPr>
        <w:t>que hacen parte del programa</w:t>
      </w:r>
    </w:p>
    <w:p w14:paraId="07993080" w14:textId="77777777" w:rsidR="005360FC" w:rsidRPr="005360FC" w:rsidRDefault="005360FC" w:rsidP="005360FC">
      <w:pPr>
        <w:pStyle w:val="Textoindependiente"/>
        <w:rPr>
          <w:rFonts w:ascii="Arial" w:hAnsi="Arial" w:cs="Arial"/>
          <w:bCs/>
        </w:rPr>
      </w:pPr>
    </w:p>
    <w:p w14:paraId="736D3BC8" w14:textId="6518E303" w:rsid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t>2. Realizar tareas de apoyo en la elaboración y presentación de informes, registró de los beneficiarios</w:t>
      </w:r>
      <w:r>
        <w:rPr>
          <w:rFonts w:ascii="Arial" w:hAnsi="Arial" w:cs="Arial"/>
          <w:bCs/>
        </w:rPr>
        <w:t xml:space="preserve"> </w:t>
      </w:r>
      <w:r w:rsidRPr="005360FC">
        <w:rPr>
          <w:rFonts w:ascii="Arial" w:hAnsi="Arial" w:cs="Arial"/>
          <w:bCs/>
        </w:rPr>
        <w:t>del proyecto a través de la plataforma SIDER, registro fotográfico y bases de datos, correspondiente a</w:t>
      </w:r>
      <w:r>
        <w:rPr>
          <w:rFonts w:ascii="Arial" w:hAnsi="Arial" w:cs="Arial"/>
          <w:bCs/>
        </w:rPr>
        <w:t xml:space="preserve"> </w:t>
      </w:r>
      <w:r w:rsidRPr="005360FC">
        <w:rPr>
          <w:rFonts w:ascii="Arial" w:hAnsi="Arial" w:cs="Arial"/>
          <w:bCs/>
        </w:rPr>
        <w:t>los jornadas y eventos.</w:t>
      </w:r>
    </w:p>
    <w:p w14:paraId="06CD035C" w14:textId="77777777" w:rsidR="005360FC" w:rsidRPr="005360FC" w:rsidRDefault="005360FC" w:rsidP="005360FC">
      <w:pPr>
        <w:pStyle w:val="Textoindependiente"/>
        <w:rPr>
          <w:rFonts w:ascii="Arial" w:hAnsi="Arial" w:cs="Arial"/>
          <w:bCs/>
        </w:rPr>
      </w:pPr>
    </w:p>
    <w:p w14:paraId="409B5FFE" w14:textId="77777777" w:rsid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t>-No fui requerido para el desarrollo de esta actividad</w:t>
      </w:r>
    </w:p>
    <w:p w14:paraId="50B837FC" w14:textId="77777777" w:rsidR="005360FC" w:rsidRPr="005360FC" w:rsidRDefault="005360FC" w:rsidP="005360FC">
      <w:pPr>
        <w:pStyle w:val="Textoindependiente"/>
        <w:rPr>
          <w:rFonts w:ascii="Arial" w:hAnsi="Arial" w:cs="Arial"/>
          <w:bCs/>
        </w:rPr>
      </w:pPr>
    </w:p>
    <w:p w14:paraId="59CED5D4" w14:textId="6C8919ED" w:rsid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t>3. Asistir a las diferentes reuniones y capacitaciones programadas por el área de fomento y las propias</w:t>
      </w:r>
      <w:r>
        <w:rPr>
          <w:rFonts w:ascii="Arial" w:hAnsi="Arial" w:cs="Arial"/>
          <w:bCs/>
        </w:rPr>
        <w:t xml:space="preserve"> </w:t>
      </w:r>
      <w:r w:rsidRPr="005360FC">
        <w:rPr>
          <w:rFonts w:ascii="Arial" w:hAnsi="Arial" w:cs="Arial"/>
          <w:bCs/>
        </w:rPr>
        <w:t>del cargo, que sean necesarias para el desarrollo del programa.</w:t>
      </w:r>
    </w:p>
    <w:p w14:paraId="44DD1722" w14:textId="77777777" w:rsidR="005360FC" w:rsidRPr="005360FC" w:rsidRDefault="005360FC" w:rsidP="005360FC">
      <w:pPr>
        <w:pStyle w:val="Textoindependiente"/>
        <w:rPr>
          <w:rFonts w:ascii="Arial" w:hAnsi="Arial" w:cs="Arial"/>
          <w:bCs/>
        </w:rPr>
      </w:pPr>
    </w:p>
    <w:p w14:paraId="3E1DE7F8" w14:textId="0CE0DBF4" w:rsid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t>-Asistí a capacitación para inducción y tratar temas relacionados al proceso de iniciación al programa de la</w:t>
      </w:r>
      <w:r>
        <w:rPr>
          <w:rFonts w:ascii="Arial" w:hAnsi="Arial" w:cs="Arial"/>
          <w:bCs/>
        </w:rPr>
        <w:t xml:space="preserve"> </w:t>
      </w:r>
      <w:r w:rsidRPr="005360FC">
        <w:rPr>
          <w:rFonts w:ascii="Arial" w:hAnsi="Arial" w:cs="Arial"/>
          <w:bCs/>
        </w:rPr>
        <w:t>Subsecretaria</w:t>
      </w:r>
    </w:p>
    <w:p w14:paraId="502A2D7B" w14:textId="77777777" w:rsidR="005360FC" w:rsidRPr="005360FC" w:rsidRDefault="005360FC" w:rsidP="005360FC">
      <w:pPr>
        <w:pStyle w:val="Textoindependiente"/>
        <w:rPr>
          <w:rFonts w:ascii="Arial" w:hAnsi="Arial" w:cs="Arial"/>
          <w:bCs/>
        </w:rPr>
      </w:pPr>
    </w:p>
    <w:p w14:paraId="19F8A254" w14:textId="45053B00" w:rsid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t>4. Realizar tareas de apoyo en las actividades operativas, logísticas o asistenciales de carácter misional</w:t>
      </w:r>
      <w:r>
        <w:rPr>
          <w:rFonts w:ascii="Arial" w:hAnsi="Arial" w:cs="Arial"/>
          <w:bCs/>
        </w:rPr>
        <w:t xml:space="preserve"> </w:t>
      </w:r>
      <w:r w:rsidRPr="005360FC">
        <w:rPr>
          <w:rFonts w:ascii="Arial" w:hAnsi="Arial" w:cs="Arial"/>
          <w:bCs/>
        </w:rPr>
        <w:t>de la Secretaría de Deporte y Recreación, en el cumplimiento del objeto contractual.</w:t>
      </w:r>
    </w:p>
    <w:p w14:paraId="6C759238" w14:textId="77777777" w:rsidR="005360FC" w:rsidRDefault="005360FC" w:rsidP="005360FC">
      <w:pPr>
        <w:pStyle w:val="Textoindependiente"/>
        <w:rPr>
          <w:rFonts w:ascii="Arial" w:hAnsi="Arial" w:cs="Arial"/>
          <w:bCs/>
        </w:rPr>
      </w:pPr>
    </w:p>
    <w:p w14:paraId="0096D118" w14:textId="77777777" w:rsidR="005360FC" w:rsidRDefault="005360FC" w:rsidP="005360FC">
      <w:pPr>
        <w:pStyle w:val="Textoindependiente"/>
        <w:rPr>
          <w:rFonts w:ascii="Arial" w:hAnsi="Arial" w:cs="Arial"/>
          <w:bCs/>
        </w:rPr>
      </w:pPr>
    </w:p>
    <w:p w14:paraId="1A29F764" w14:textId="77777777" w:rsidR="005360FC" w:rsidRDefault="005360FC" w:rsidP="005360FC">
      <w:pPr>
        <w:pStyle w:val="Textoindependiente"/>
        <w:rPr>
          <w:rFonts w:ascii="Arial" w:hAnsi="Arial" w:cs="Arial"/>
          <w:bCs/>
        </w:rPr>
      </w:pPr>
    </w:p>
    <w:p w14:paraId="602D3AD0" w14:textId="77777777" w:rsidR="005360FC" w:rsidRPr="005360FC" w:rsidRDefault="005360FC" w:rsidP="005360FC">
      <w:pPr>
        <w:pStyle w:val="Textoindependiente"/>
        <w:rPr>
          <w:rFonts w:ascii="Arial" w:hAnsi="Arial" w:cs="Arial"/>
          <w:bCs/>
        </w:rPr>
      </w:pPr>
    </w:p>
    <w:p w14:paraId="727829D5" w14:textId="77777777" w:rsidR="005360FC" w:rsidRP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t>-Asistí a capacitación en la secretaría del deporte y la recreación para</w:t>
      </w:r>
    </w:p>
    <w:p w14:paraId="06E9CEDD" w14:textId="77777777" w:rsidR="005360FC" w:rsidRP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t>socializar el diagnóstico de expectativa y visión por parte de los zonales además se</w:t>
      </w:r>
    </w:p>
    <w:p w14:paraId="52B198C6" w14:textId="77777777" w:rsid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t>presentaron los formatos que se van a manejar en el programa.</w:t>
      </w:r>
    </w:p>
    <w:p w14:paraId="062F69F8" w14:textId="77777777" w:rsidR="005360FC" w:rsidRPr="005360FC" w:rsidRDefault="005360FC" w:rsidP="005360FC">
      <w:pPr>
        <w:pStyle w:val="Textoindependiente"/>
        <w:rPr>
          <w:rFonts w:ascii="Arial" w:hAnsi="Arial" w:cs="Arial"/>
          <w:bCs/>
        </w:rPr>
      </w:pPr>
    </w:p>
    <w:p w14:paraId="023ECF62" w14:textId="77777777" w:rsid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t>5. Las demás relacionadas con el desarrollo del objeto contractual”.</w:t>
      </w:r>
    </w:p>
    <w:p w14:paraId="168FE3EB" w14:textId="77777777" w:rsidR="005360FC" w:rsidRPr="005360FC" w:rsidRDefault="005360FC" w:rsidP="005360FC">
      <w:pPr>
        <w:pStyle w:val="Textoindependiente"/>
        <w:rPr>
          <w:rFonts w:ascii="Arial" w:hAnsi="Arial" w:cs="Arial"/>
          <w:bCs/>
        </w:rPr>
      </w:pPr>
    </w:p>
    <w:p w14:paraId="3EA681D9" w14:textId="77777777" w:rsidR="005360FC" w:rsidRP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t>-Asistí a la zona de entrenamientos para brindar información acerca del programa</w:t>
      </w:r>
    </w:p>
    <w:p w14:paraId="13C34419" w14:textId="6ACFA63D" w:rsidR="005360FC" w:rsidRP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t>deportivo que ofrece la secretaría del deporte, con el fin de motivar a la comunidad para que hagan</w:t>
      </w:r>
      <w:r>
        <w:rPr>
          <w:rFonts w:ascii="Arial" w:hAnsi="Arial" w:cs="Arial"/>
          <w:bCs/>
        </w:rPr>
        <w:t xml:space="preserve"> </w:t>
      </w:r>
      <w:r w:rsidRPr="005360FC">
        <w:rPr>
          <w:rFonts w:ascii="Arial" w:hAnsi="Arial" w:cs="Arial"/>
          <w:bCs/>
        </w:rPr>
        <w:t>parte de nuestro grupo.</w:t>
      </w:r>
    </w:p>
    <w:p w14:paraId="02025DA5" w14:textId="25FF7F2B" w:rsidR="007C5227" w:rsidRPr="005360FC" w:rsidRDefault="0092241A" w:rsidP="00BA1E44">
      <w:pPr>
        <w:pStyle w:val="NormalWeb"/>
        <w:spacing w:before="0" w:beforeAutospacing="0" w:after="0" w:afterAutospacing="0"/>
        <w:jc w:val="both"/>
        <w:rPr>
          <w:bCs/>
        </w:rPr>
      </w:pPr>
      <w:r w:rsidRPr="005360FC">
        <w:rPr>
          <w:bCs/>
        </w:rPr>
        <w:t xml:space="preserve"> </w:t>
      </w:r>
      <w:r w:rsidR="002A5A29" w:rsidRPr="005360FC">
        <w:rPr>
          <w:rFonts w:ascii="Calibri" w:hAnsi="Calibri" w:cs="Calibri"/>
          <w:bCs/>
          <w:color w:val="000000"/>
          <w:sz w:val="20"/>
          <w:szCs w:val="20"/>
        </w:rPr>
        <w:t> </w:t>
      </w:r>
    </w:p>
    <w:p w14:paraId="2FCF3538" w14:textId="77777777" w:rsidR="007C5227" w:rsidRDefault="007C5227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3C9453E2" w14:textId="77777777" w:rsidR="005360FC" w:rsidRDefault="005360FC" w:rsidP="007C5227">
      <w:pPr>
        <w:pStyle w:val="Textoindependiente"/>
        <w:rPr>
          <w:rFonts w:ascii="Arial" w:hAnsi="Arial" w:cs="Arial"/>
          <w:b/>
        </w:rPr>
      </w:pPr>
    </w:p>
    <w:p w14:paraId="0DDF54AF" w14:textId="77777777" w:rsidR="005360FC" w:rsidRP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t>1.Realizar tareas de apoyo en las jornadas y eventos realizados en campo, para la</w:t>
      </w:r>
    </w:p>
    <w:p w14:paraId="10E11145" w14:textId="256039CB" w:rsid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t>intervención con los diferentes tipos de población que maneja el proyecto, así como al proceso</w:t>
      </w:r>
      <w:r>
        <w:rPr>
          <w:rFonts w:ascii="Arial" w:hAnsi="Arial" w:cs="Arial"/>
          <w:bCs/>
        </w:rPr>
        <w:t xml:space="preserve"> </w:t>
      </w:r>
      <w:r w:rsidRPr="005360FC">
        <w:rPr>
          <w:rFonts w:ascii="Arial" w:hAnsi="Arial" w:cs="Arial"/>
          <w:bCs/>
        </w:rPr>
        <w:t>de socialización y a la vinculación de la población beneficiaría del Proyecto.</w:t>
      </w:r>
    </w:p>
    <w:p w14:paraId="15F5B5ED" w14:textId="77777777" w:rsidR="005360FC" w:rsidRPr="005360FC" w:rsidRDefault="005360FC" w:rsidP="005360FC">
      <w:pPr>
        <w:pStyle w:val="Textoindependiente"/>
        <w:rPr>
          <w:rFonts w:ascii="Arial" w:hAnsi="Arial" w:cs="Arial"/>
          <w:bCs/>
        </w:rPr>
      </w:pPr>
    </w:p>
    <w:p w14:paraId="3FF13F2D" w14:textId="77777777" w:rsidR="005360FC" w:rsidRP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t>-Asistí a las sesiones de clases de grados primero y segundo en el colegio</w:t>
      </w:r>
    </w:p>
    <w:p w14:paraId="2BFA433D" w14:textId="6AF54F78" w:rsid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t>para desarrollar actividades de habilidades motrices y de reacción a través de juegos físicos,</w:t>
      </w:r>
      <w:r>
        <w:rPr>
          <w:rFonts w:ascii="Arial" w:hAnsi="Arial" w:cs="Arial"/>
          <w:bCs/>
        </w:rPr>
        <w:t xml:space="preserve"> </w:t>
      </w:r>
      <w:r w:rsidRPr="005360FC">
        <w:rPr>
          <w:rFonts w:ascii="Arial" w:hAnsi="Arial" w:cs="Arial"/>
          <w:bCs/>
        </w:rPr>
        <w:t xml:space="preserve">promoviendo la cooperación en equipo, la atención y el trabajo en conjunto entre </w:t>
      </w:r>
      <w:proofErr w:type="gramStart"/>
      <w:r w:rsidRPr="005360FC">
        <w:rPr>
          <w:rFonts w:ascii="Arial" w:hAnsi="Arial" w:cs="Arial"/>
          <w:bCs/>
        </w:rPr>
        <w:t xml:space="preserve">los </w:t>
      </w:r>
      <w:r>
        <w:rPr>
          <w:rFonts w:ascii="Arial" w:hAnsi="Arial" w:cs="Arial"/>
          <w:bCs/>
        </w:rPr>
        <w:t xml:space="preserve"> </w:t>
      </w:r>
      <w:r w:rsidRPr="005360FC">
        <w:rPr>
          <w:rFonts w:ascii="Arial" w:hAnsi="Arial" w:cs="Arial"/>
          <w:bCs/>
        </w:rPr>
        <w:t>estudiantes</w:t>
      </w:r>
      <w:proofErr w:type="gramEnd"/>
      <w:r w:rsidRPr="005360FC">
        <w:rPr>
          <w:rFonts w:ascii="Arial" w:hAnsi="Arial" w:cs="Arial"/>
          <w:bCs/>
        </w:rPr>
        <w:t>.</w:t>
      </w:r>
    </w:p>
    <w:p w14:paraId="537C8FA7" w14:textId="77777777" w:rsidR="005360FC" w:rsidRPr="005360FC" w:rsidRDefault="005360FC" w:rsidP="005360FC">
      <w:pPr>
        <w:pStyle w:val="Textoindependiente"/>
        <w:rPr>
          <w:rFonts w:ascii="Arial" w:hAnsi="Arial" w:cs="Arial"/>
          <w:bCs/>
        </w:rPr>
      </w:pPr>
    </w:p>
    <w:p w14:paraId="646AF051" w14:textId="782FC8EF" w:rsid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t>2. Realizar tareas de apoyo en la elaboración y presentación de informes, registró de los</w:t>
      </w:r>
      <w:r>
        <w:rPr>
          <w:rFonts w:ascii="Arial" w:hAnsi="Arial" w:cs="Arial"/>
          <w:bCs/>
        </w:rPr>
        <w:t xml:space="preserve"> </w:t>
      </w:r>
      <w:r w:rsidRPr="005360FC">
        <w:rPr>
          <w:rFonts w:ascii="Arial" w:hAnsi="Arial" w:cs="Arial"/>
          <w:bCs/>
        </w:rPr>
        <w:t>beneficiarios del proyecto a través de la plataforma SIDER, registro fotográfico y bases de</w:t>
      </w:r>
      <w:r>
        <w:rPr>
          <w:rFonts w:ascii="Arial" w:hAnsi="Arial" w:cs="Arial"/>
          <w:bCs/>
        </w:rPr>
        <w:t xml:space="preserve"> </w:t>
      </w:r>
      <w:r w:rsidRPr="005360FC">
        <w:rPr>
          <w:rFonts w:ascii="Arial" w:hAnsi="Arial" w:cs="Arial"/>
          <w:bCs/>
        </w:rPr>
        <w:t>datos, correspondiente a los jornadas y eventos.</w:t>
      </w:r>
    </w:p>
    <w:p w14:paraId="14C2ACE6" w14:textId="77777777" w:rsidR="005360FC" w:rsidRPr="005360FC" w:rsidRDefault="005360FC" w:rsidP="005360FC">
      <w:pPr>
        <w:pStyle w:val="Textoindependiente"/>
        <w:rPr>
          <w:rFonts w:ascii="Arial" w:hAnsi="Arial" w:cs="Arial"/>
          <w:bCs/>
        </w:rPr>
      </w:pPr>
    </w:p>
    <w:p w14:paraId="75924ED4" w14:textId="77777777" w:rsid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t>-Apoyé en el proceso de registro de beneficiarios en la plataforma SIDER</w:t>
      </w:r>
    </w:p>
    <w:p w14:paraId="57EE727B" w14:textId="77777777" w:rsidR="005360FC" w:rsidRPr="005360FC" w:rsidRDefault="005360FC" w:rsidP="005360FC">
      <w:pPr>
        <w:pStyle w:val="Textoindependiente"/>
        <w:rPr>
          <w:rFonts w:ascii="Arial" w:hAnsi="Arial" w:cs="Arial"/>
          <w:bCs/>
        </w:rPr>
      </w:pPr>
    </w:p>
    <w:p w14:paraId="25FA9A6F" w14:textId="3B843C61" w:rsid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t>3. Asistir a las diferentes reuniones y capacitaciones programadas por el área de fomento y</w:t>
      </w:r>
      <w:r>
        <w:rPr>
          <w:rFonts w:ascii="Arial" w:hAnsi="Arial" w:cs="Arial"/>
          <w:bCs/>
        </w:rPr>
        <w:t xml:space="preserve"> </w:t>
      </w:r>
      <w:r w:rsidRPr="005360FC">
        <w:rPr>
          <w:rFonts w:ascii="Arial" w:hAnsi="Arial" w:cs="Arial"/>
          <w:bCs/>
        </w:rPr>
        <w:t>las propias del cargo, que sean necesarias para el desarrollo del programa.</w:t>
      </w:r>
    </w:p>
    <w:p w14:paraId="23B7253C" w14:textId="77777777" w:rsidR="005360FC" w:rsidRPr="005360FC" w:rsidRDefault="005360FC" w:rsidP="005360FC">
      <w:pPr>
        <w:pStyle w:val="Textoindependiente"/>
        <w:rPr>
          <w:rFonts w:ascii="Arial" w:hAnsi="Arial" w:cs="Arial"/>
          <w:bCs/>
        </w:rPr>
      </w:pPr>
    </w:p>
    <w:p w14:paraId="1A035883" w14:textId="77777777" w:rsidR="005360FC" w:rsidRP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t>-Asistí a capacitaciones con el equipo de trabajo para tratar temas relacionados</w:t>
      </w:r>
    </w:p>
    <w:p w14:paraId="50B38373" w14:textId="06B7A4F8" w:rsid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t>al avance de las clases que realizan los monitores, recomendaciones que deben tenerse en</w:t>
      </w:r>
      <w:r>
        <w:rPr>
          <w:rFonts w:ascii="Arial" w:hAnsi="Arial" w:cs="Arial"/>
          <w:bCs/>
        </w:rPr>
        <w:t xml:space="preserve"> </w:t>
      </w:r>
      <w:r w:rsidRPr="005360FC">
        <w:rPr>
          <w:rFonts w:ascii="Arial" w:hAnsi="Arial" w:cs="Arial"/>
          <w:bCs/>
        </w:rPr>
        <w:t>cuenta y todo lo relacionado con el programa.</w:t>
      </w:r>
    </w:p>
    <w:p w14:paraId="16BC9D75" w14:textId="77777777" w:rsidR="005360FC" w:rsidRPr="005360FC" w:rsidRDefault="005360FC" w:rsidP="005360FC">
      <w:pPr>
        <w:pStyle w:val="Textoindependiente"/>
        <w:rPr>
          <w:rFonts w:ascii="Arial" w:hAnsi="Arial" w:cs="Arial"/>
          <w:bCs/>
        </w:rPr>
      </w:pPr>
    </w:p>
    <w:p w14:paraId="6740CA0B" w14:textId="32EF74D1" w:rsidR="005360FC" w:rsidRP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t>4. Realizar tareas de apoyo en las actividades operativas, logísticas o asistenciales de carácter</w:t>
      </w:r>
      <w:r>
        <w:rPr>
          <w:rFonts w:ascii="Arial" w:hAnsi="Arial" w:cs="Arial"/>
          <w:bCs/>
        </w:rPr>
        <w:t xml:space="preserve"> </w:t>
      </w:r>
      <w:r w:rsidRPr="005360FC">
        <w:rPr>
          <w:rFonts w:ascii="Arial" w:hAnsi="Arial" w:cs="Arial"/>
          <w:bCs/>
        </w:rPr>
        <w:t>misional de la Secretaría de Deporte y Recreación, en el cumplimiento del objeto contractual.</w:t>
      </w:r>
    </w:p>
    <w:p w14:paraId="3B397A9D" w14:textId="77777777" w:rsidR="007C5227" w:rsidRDefault="007C5227" w:rsidP="007C5227">
      <w:pPr>
        <w:pStyle w:val="Textoindependiente"/>
        <w:rPr>
          <w:rFonts w:ascii="Arial" w:hAnsi="Arial" w:cs="Arial"/>
          <w:b/>
        </w:rPr>
      </w:pPr>
    </w:p>
    <w:p w14:paraId="2D946BD1" w14:textId="073999AC" w:rsidR="002A5A29" w:rsidRPr="00623F85" w:rsidRDefault="005360FC" w:rsidP="002A5A29">
      <w:pPr>
        <w:suppressAutoHyphens w:val="0"/>
        <w:rPr>
          <w:lang w:eastAsia="es-CO"/>
        </w:rPr>
      </w:pPr>
      <w:r>
        <w:rPr>
          <w:lang w:eastAsia="es-CO"/>
        </w:rPr>
        <w:t xml:space="preserve"> </w:t>
      </w:r>
    </w:p>
    <w:p w14:paraId="28BFC9DB" w14:textId="7EC2521F" w:rsidR="0092241A" w:rsidRDefault="005360FC" w:rsidP="009224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14:paraId="4EE9AC68" w14:textId="77777777" w:rsidR="0092241A" w:rsidRDefault="0092241A" w:rsidP="0092241A">
      <w:pPr>
        <w:pStyle w:val="Default"/>
        <w:rPr>
          <w:sz w:val="23"/>
          <w:szCs w:val="23"/>
        </w:rPr>
      </w:pPr>
    </w:p>
    <w:p w14:paraId="2CE20695" w14:textId="77777777" w:rsidR="0092241A" w:rsidRDefault="0092241A" w:rsidP="0092241A">
      <w:pPr>
        <w:pStyle w:val="Default"/>
        <w:pageBreakBefore/>
        <w:rPr>
          <w:sz w:val="23"/>
          <w:szCs w:val="23"/>
        </w:rPr>
      </w:pPr>
    </w:p>
    <w:p w14:paraId="0056835E" w14:textId="77777777" w:rsidR="005360FC" w:rsidRP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t>-Asistí al campo para llevar a cabo las clases de entrenamiento deportivo, en</w:t>
      </w:r>
    </w:p>
    <w:p w14:paraId="3CEE18AB" w14:textId="0F86827C" w:rsidR="00A82B09" w:rsidRPr="005360FC" w:rsidRDefault="005360FC" w:rsidP="005360FC">
      <w:pPr>
        <w:pStyle w:val="Textoindependiente"/>
        <w:rPr>
          <w:rFonts w:ascii="Arial" w:hAnsi="Arial" w:cs="Arial"/>
          <w:bCs/>
        </w:rPr>
      </w:pPr>
      <w:r w:rsidRPr="005360FC">
        <w:rPr>
          <w:rFonts w:ascii="Arial" w:hAnsi="Arial" w:cs="Arial"/>
          <w:bCs/>
        </w:rPr>
        <w:t>colaboración con la Secretaría del Deporte y la Recreación, en donde realicé actividades a los</w:t>
      </w:r>
      <w:r>
        <w:rPr>
          <w:rFonts w:ascii="Arial" w:hAnsi="Arial" w:cs="Arial"/>
          <w:bCs/>
        </w:rPr>
        <w:t xml:space="preserve"> </w:t>
      </w:r>
      <w:r w:rsidRPr="005360FC">
        <w:rPr>
          <w:rFonts w:ascii="Arial" w:hAnsi="Arial" w:cs="Arial"/>
          <w:bCs/>
        </w:rPr>
        <w:t>estudiantes en filas y distribuyó varios aros en el piso, asegurándose de que hubiera suficiente</w:t>
      </w:r>
      <w:r>
        <w:rPr>
          <w:rFonts w:ascii="Arial" w:hAnsi="Arial" w:cs="Arial"/>
          <w:bCs/>
        </w:rPr>
        <w:t xml:space="preserve"> </w:t>
      </w:r>
      <w:r w:rsidRPr="005360FC">
        <w:rPr>
          <w:rFonts w:ascii="Arial" w:hAnsi="Arial" w:cs="Arial"/>
          <w:bCs/>
        </w:rPr>
        <w:t>espacio entre ellos para permitir que los niños realizaran los movimientos con libertad</w:t>
      </w:r>
    </w:p>
    <w:p w14:paraId="01F8E452" w14:textId="77777777" w:rsidR="005360FC" w:rsidRDefault="005360FC" w:rsidP="005360FC">
      <w:pPr>
        <w:pStyle w:val="Textoindependiente"/>
        <w:rPr>
          <w:rFonts w:ascii="Arial" w:hAnsi="Arial" w:cs="Arial"/>
          <w:b/>
        </w:rPr>
      </w:pPr>
    </w:p>
    <w:p w14:paraId="20C258A9" w14:textId="1CE9E4A0" w:rsidR="00411132" w:rsidRDefault="002020A3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a los </w:t>
      </w:r>
      <w:r w:rsidR="006A2B9C">
        <w:rPr>
          <w:rFonts w:ascii="Arial" w:hAnsi="Arial" w:cs="Arial"/>
        </w:rPr>
        <w:t>2</w:t>
      </w:r>
      <w:r w:rsidR="0084763A">
        <w:rPr>
          <w:rFonts w:ascii="Arial" w:hAnsi="Arial" w:cs="Arial"/>
        </w:rPr>
        <w:t xml:space="preserve">5 </w:t>
      </w:r>
      <w:r w:rsidRPr="00A82B09">
        <w:rPr>
          <w:rFonts w:ascii="Arial" w:hAnsi="Arial" w:cs="Arial"/>
        </w:rPr>
        <w:t xml:space="preserve">días del mes de </w:t>
      </w:r>
      <w:r w:rsidR="006A2B9C">
        <w:rPr>
          <w:rFonts w:ascii="Arial" w:hAnsi="Arial" w:cs="Arial"/>
        </w:rPr>
        <w:t>abril</w:t>
      </w:r>
      <w:r w:rsidRPr="00A82B09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08BBF710" w14:textId="603B0F9B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5B23CD60" w14:textId="5CA5A340" w:rsidR="006A2B9C" w:rsidRDefault="006A2B9C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25C738A6" w14:textId="4A1AB3FA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695CE790" w14:textId="35AF3BBA" w:rsidR="006A2B9C" w:rsidRPr="00A82B09" w:rsidRDefault="005360FC" w:rsidP="002020A3">
      <w:pPr>
        <w:suppressAutoHyphens w:val="0"/>
        <w:jc w:val="both"/>
        <w:rPr>
          <w:rFonts w:ascii="Arial" w:hAnsi="Arial" w:cs="Arial"/>
        </w:rPr>
      </w:pPr>
      <w:r w:rsidRPr="005360FC">
        <w:rPr>
          <w:rFonts w:ascii="Arial" w:hAnsi="Arial" w:cs="Arial"/>
          <w:color w:val="000000"/>
        </w:rPr>
        <w:drawing>
          <wp:anchor distT="0" distB="0" distL="114300" distR="114300" simplePos="0" relativeHeight="251658240" behindDoc="0" locked="0" layoutInCell="1" allowOverlap="1" wp14:anchorId="2C815748" wp14:editId="1E93105C">
            <wp:simplePos x="0" y="0"/>
            <wp:positionH relativeFrom="margin">
              <wp:align>left</wp:align>
            </wp:positionH>
            <wp:positionV relativeFrom="page">
              <wp:posOffset>3368040</wp:posOffset>
            </wp:positionV>
            <wp:extent cx="2362200" cy="476250"/>
            <wp:effectExtent l="0" t="0" r="0" b="0"/>
            <wp:wrapNone/>
            <wp:docPr id="52145738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457383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2DB01D" w14:textId="2EB01F58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2A5FA02D" w14:textId="708A1898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5AD013D9" w14:textId="66A3862F" w:rsidR="004802B0" w:rsidRPr="00A82B09" w:rsidRDefault="00D743F1" w:rsidP="006F2DE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3CA026CE" w14:textId="1BBC39C3" w:rsidR="00B10B35" w:rsidRDefault="005360FC" w:rsidP="005360FC">
      <w:pPr>
        <w:pStyle w:val="Textoindependiente"/>
        <w:rPr>
          <w:rFonts w:ascii="Arial" w:hAnsi="Arial" w:cs="Arial"/>
          <w:color w:val="000000"/>
        </w:rPr>
      </w:pPr>
      <w:r w:rsidRPr="005360FC">
        <w:rPr>
          <w:rFonts w:ascii="Arial" w:hAnsi="Arial" w:cs="Arial"/>
          <w:color w:val="000000"/>
        </w:rPr>
        <w:t>CLARA INES CORDOBA MENA</w:t>
      </w:r>
      <w:r>
        <w:rPr>
          <w:rFonts w:ascii="Arial" w:hAnsi="Arial" w:cs="Arial"/>
          <w:color w:val="000000"/>
        </w:rPr>
        <w:t xml:space="preserve"> </w:t>
      </w:r>
    </w:p>
    <w:p w14:paraId="7AD11D33" w14:textId="6A57A33D" w:rsidR="005360FC" w:rsidRDefault="005360FC" w:rsidP="005360FC">
      <w:pPr>
        <w:pStyle w:val="Textoindependient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CEDULA: </w:t>
      </w:r>
      <w:r w:rsidRPr="005360FC">
        <w:rPr>
          <w:rFonts w:ascii="Arial" w:hAnsi="Arial" w:cs="Arial"/>
          <w:color w:val="000000"/>
        </w:rPr>
        <w:t>35.603.304</w:t>
      </w:r>
    </w:p>
    <w:p w14:paraId="075C7639" w14:textId="20EE5F96" w:rsidR="005360FC" w:rsidRPr="00A82B09" w:rsidRDefault="005360FC" w:rsidP="005360FC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CONTRATISTA</w:t>
      </w:r>
    </w:p>
    <w:sectPr w:rsidR="005360FC" w:rsidRPr="00A82B09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27AE6" w14:textId="77777777" w:rsidR="000C1CCF" w:rsidRDefault="000C1CCF">
      <w:r>
        <w:separator/>
      </w:r>
    </w:p>
  </w:endnote>
  <w:endnote w:type="continuationSeparator" w:id="0">
    <w:p w14:paraId="3ECB11B4" w14:textId="77777777" w:rsidR="000C1CCF" w:rsidRDefault="000C1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1C00C" w14:textId="77777777" w:rsidR="000C1CCF" w:rsidRDefault="000C1CCF">
      <w:r>
        <w:separator/>
      </w:r>
    </w:p>
  </w:footnote>
  <w:footnote w:type="continuationSeparator" w:id="0">
    <w:p w14:paraId="1949B0E1" w14:textId="77777777" w:rsidR="000C1CCF" w:rsidRDefault="000C1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4299BFDE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</w:t>
    </w:r>
    <w:r w:rsidR="005360FC">
      <w:rPr>
        <w:rFonts w:ascii="Arial" w:hAnsi="Arial" w:cs="Arial"/>
        <w:b/>
        <w:bCs/>
        <w:lang w:val="es-MX"/>
      </w:rPr>
      <w:t>.0865</w:t>
    </w:r>
    <w:r w:rsidR="0084763A">
      <w:rPr>
        <w:rFonts w:ascii="Arial" w:hAnsi="Arial" w:cs="Arial"/>
        <w:b/>
        <w:bCs/>
        <w:lang w:val="es-MX"/>
      </w:rPr>
      <w:t>-</w:t>
    </w:r>
    <w:r w:rsidR="006A2B9C" w:rsidRPr="0092241A">
      <w:rPr>
        <w:rFonts w:ascii="Arial" w:hAnsi="Arial" w:cs="Arial"/>
        <w:b/>
        <w:bCs/>
        <w:lang w:val="es-MX"/>
      </w:rPr>
      <w:t>202</w:t>
    </w:r>
    <w:r w:rsidR="0084763A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4155882"/>
    <w:multiLevelType w:val="hybridMultilevel"/>
    <w:tmpl w:val="B7081EC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0404116">
    <w:abstractNumId w:val="9"/>
  </w:num>
  <w:num w:numId="2" w16cid:durableId="799542499">
    <w:abstractNumId w:val="1"/>
  </w:num>
  <w:num w:numId="3" w16cid:durableId="1128353503">
    <w:abstractNumId w:val="4"/>
  </w:num>
  <w:num w:numId="4" w16cid:durableId="710426362">
    <w:abstractNumId w:val="2"/>
  </w:num>
  <w:num w:numId="5" w16cid:durableId="1545756182">
    <w:abstractNumId w:val="0"/>
  </w:num>
  <w:num w:numId="6" w16cid:durableId="1405450214">
    <w:abstractNumId w:val="10"/>
  </w:num>
  <w:num w:numId="7" w16cid:durableId="1533807790">
    <w:abstractNumId w:val="21"/>
  </w:num>
  <w:num w:numId="8" w16cid:durableId="534461728">
    <w:abstractNumId w:val="20"/>
  </w:num>
  <w:num w:numId="9" w16cid:durableId="110899162">
    <w:abstractNumId w:val="18"/>
  </w:num>
  <w:num w:numId="10" w16cid:durableId="565191253">
    <w:abstractNumId w:val="15"/>
  </w:num>
  <w:num w:numId="11" w16cid:durableId="81269691">
    <w:abstractNumId w:val="3"/>
  </w:num>
  <w:num w:numId="12" w16cid:durableId="1094519111">
    <w:abstractNumId w:val="14"/>
  </w:num>
  <w:num w:numId="13" w16cid:durableId="1054813354">
    <w:abstractNumId w:val="22"/>
  </w:num>
  <w:num w:numId="14" w16cid:durableId="570165752">
    <w:abstractNumId w:val="12"/>
  </w:num>
  <w:num w:numId="15" w16cid:durableId="1353847273">
    <w:abstractNumId w:val="13"/>
  </w:num>
  <w:num w:numId="16" w16cid:durableId="1703285851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667057130">
    <w:abstractNumId w:val="17"/>
    <w:lvlOverride w:ilvl="0">
      <w:lvl w:ilvl="0">
        <w:numFmt w:val="decimal"/>
        <w:lvlText w:val="%1."/>
        <w:lvlJc w:val="left"/>
      </w:lvl>
    </w:lvlOverride>
  </w:num>
  <w:num w:numId="18" w16cid:durableId="112599473">
    <w:abstractNumId w:val="19"/>
    <w:lvlOverride w:ilvl="0">
      <w:lvl w:ilvl="0">
        <w:numFmt w:val="decimal"/>
        <w:lvlText w:val="%1."/>
        <w:lvlJc w:val="left"/>
      </w:lvl>
    </w:lvlOverride>
  </w:num>
  <w:num w:numId="19" w16cid:durableId="2069187192">
    <w:abstractNumId w:val="23"/>
    <w:lvlOverride w:ilvl="0">
      <w:lvl w:ilvl="0">
        <w:numFmt w:val="decimal"/>
        <w:lvlText w:val="%1."/>
        <w:lvlJc w:val="left"/>
      </w:lvl>
    </w:lvlOverride>
  </w:num>
  <w:num w:numId="20" w16cid:durableId="1706638625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1CCF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0FC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57A01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3F85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4A81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58EA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4B8"/>
    <w:rsid w:val="00FA1605"/>
    <w:rsid w:val="00FA1C3C"/>
    <w:rsid w:val="00FA1E0F"/>
    <w:rsid w:val="00FB2A59"/>
    <w:rsid w:val="00FB6BEC"/>
    <w:rsid w:val="00FC2FF5"/>
    <w:rsid w:val="00FC61EA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EFC5B-3213-4950-A9DF-95FDD3B46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979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Estefania Vargas rodriguez</cp:lastModifiedBy>
  <cp:revision>2</cp:revision>
  <cp:lastPrinted>2023-04-12T14:19:00Z</cp:lastPrinted>
  <dcterms:created xsi:type="dcterms:W3CDTF">2025-04-11T22:02:00Z</dcterms:created>
  <dcterms:modified xsi:type="dcterms:W3CDTF">2025-04-11T22:02:00Z</dcterms:modified>
</cp:coreProperties>
</file>